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13A3" w:rsidRPr="006E1E36" w:rsidRDefault="006E1E36" w:rsidP="00C41DFC">
      <w:pPr>
        <w:spacing w:line="276" w:lineRule="auto"/>
        <w:jc w:val="center"/>
        <w:rPr>
          <w:b/>
        </w:rPr>
      </w:pPr>
      <w:r w:rsidRPr="006E1E36">
        <w:rPr>
          <w:b/>
        </w:rPr>
        <w:t>Аннотация</w:t>
      </w:r>
    </w:p>
    <w:p w:rsidR="00BB000A" w:rsidRDefault="004D7703" w:rsidP="009F67FE">
      <w:pPr>
        <w:spacing w:line="276" w:lineRule="auto"/>
        <w:jc w:val="center"/>
        <w:rPr>
          <w:b/>
        </w:rPr>
      </w:pPr>
      <w:r w:rsidRPr="006E1E36">
        <w:rPr>
          <w:b/>
        </w:rPr>
        <w:t>ПРОГРАММЫ</w:t>
      </w:r>
      <w:r w:rsidR="00CA5B31" w:rsidRPr="006E1E36">
        <w:rPr>
          <w:b/>
        </w:rPr>
        <w:t xml:space="preserve"> </w:t>
      </w:r>
      <w:r w:rsidR="00BB000A">
        <w:rPr>
          <w:b/>
        </w:rPr>
        <w:t xml:space="preserve">ПРОИЗВОДСТВЕННОЙ ПРАКТИКИ </w:t>
      </w:r>
    </w:p>
    <w:p w:rsidR="005C3A1F" w:rsidRDefault="00F0087A" w:rsidP="009F67FE">
      <w:pPr>
        <w:spacing w:line="276" w:lineRule="auto"/>
        <w:jc w:val="center"/>
        <w:rPr>
          <w:b/>
        </w:rPr>
      </w:pPr>
      <w:r>
        <w:rPr>
          <w:b/>
        </w:rPr>
        <w:t>по направлению подготовки (</w:t>
      </w:r>
      <w:r w:rsidR="005C3A1F" w:rsidRPr="00D3313D">
        <w:rPr>
          <w:b/>
        </w:rPr>
        <w:t>специальности</w:t>
      </w:r>
      <w:r>
        <w:rPr>
          <w:b/>
        </w:rPr>
        <w:t>)</w:t>
      </w:r>
    </w:p>
    <w:p w:rsidR="009F67FE" w:rsidRDefault="009F67FE" w:rsidP="005C3A1F">
      <w:pPr>
        <w:tabs>
          <w:tab w:val="left" w:pos="5670"/>
        </w:tabs>
        <w:ind w:firstLine="709"/>
        <w:jc w:val="center"/>
        <w:rPr>
          <w:b/>
        </w:rPr>
      </w:pPr>
      <w:r w:rsidRPr="009F67FE">
        <w:t>44.04.01. Педагогическое образование</w:t>
      </w:r>
      <w:r>
        <w:rPr>
          <w:b/>
        </w:rPr>
        <w:t xml:space="preserve"> </w:t>
      </w:r>
    </w:p>
    <w:p w:rsidR="009F67FE" w:rsidRDefault="009F67FE" w:rsidP="005C3A1F">
      <w:pPr>
        <w:tabs>
          <w:tab w:val="left" w:pos="5670"/>
        </w:tabs>
        <w:ind w:firstLine="709"/>
        <w:jc w:val="center"/>
        <w:rPr>
          <w:b/>
        </w:rPr>
      </w:pPr>
    </w:p>
    <w:p w:rsidR="005C3A1F" w:rsidRPr="00D3313D" w:rsidRDefault="00F0087A" w:rsidP="005C3A1F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профилю подготовки (</w:t>
      </w:r>
      <w:r w:rsidR="00CD760F">
        <w:rPr>
          <w:b/>
        </w:rPr>
        <w:t>специализации</w:t>
      </w:r>
      <w:r>
        <w:rPr>
          <w:b/>
        </w:rPr>
        <w:t>)</w:t>
      </w:r>
    </w:p>
    <w:p w:rsidR="009F67FE" w:rsidRDefault="009F67FE" w:rsidP="005C3A1F">
      <w:pPr>
        <w:ind w:firstLine="709"/>
        <w:jc w:val="center"/>
      </w:pPr>
      <w:r w:rsidRPr="009F67FE">
        <w:t>Проектирование научно-исследовательской деятельности педагогов и обучающихся</w:t>
      </w:r>
    </w:p>
    <w:p w:rsidR="009F67FE" w:rsidRDefault="009F67FE" w:rsidP="005C3A1F">
      <w:pPr>
        <w:ind w:firstLine="709"/>
        <w:jc w:val="center"/>
        <w:rPr>
          <w:b/>
        </w:rPr>
      </w:pPr>
    </w:p>
    <w:p w:rsidR="005C3A1F" w:rsidRPr="00D3313D" w:rsidRDefault="005C3A1F" w:rsidP="005C3A1F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9F67FE" w:rsidRDefault="009F67FE" w:rsidP="005C3A1F">
      <w:pPr>
        <w:ind w:firstLine="709"/>
        <w:jc w:val="center"/>
      </w:pPr>
      <w:r>
        <w:t>магистр</w:t>
      </w:r>
    </w:p>
    <w:p w:rsidR="009F67FE" w:rsidRDefault="009F67FE" w:rsidP="005C3A1F">
      <w:pPr>
        <w:ind w:firstLine="709"/>
        <w:jc w:val="center"/>
        <w:rPr>
          <w:b/>
        </w:rPr>
      </w:pPr>
    </w:p>
    <w:p w:rsidR="005C3A1F" w:rsidRPr="00D3313D" w:rsidRDefault="005C3A1F" w:rsidP="005C3A1F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5C3A1F" w:rsidRPr="00665CA6" w:rsidRDefault="009F67FE" w:rsidP="005C3A1F">
      <w:pPr>
        <w:ind w:firstLine="709"/>
        <w:jc w:val="center"/>
        <w:outlineLvl w:val="2"/>
        <w:rPr>
          <w:i/>
          <w:sz w:val="22"/>
          <w:szCs w:val="22"/>
        </w:rPr>
      </w:pPr>
      <w:r>
        <w:t>очная</w:t>
      </w:r>
    </w:p>
    <w:p w:rsidR="005C3A1F" w:rsidRDefault="005C3A1F" w:rsidP="005C3A1F">
      <w:pPr>
        <w:ind w:firstLine="709"/>
        <w:jc w:val="center"/>
        <w:outlineLvl w:val="2"/>
        <w:rPr>
          <w:i/>
        </w:rPr>
      </w:pPr>
    </w:p>
    <w:p w:rsidR="005C3A1F" w:rsidRDefault="00CC39F6" w:rsidP="005C3A1F">
      <w:pPr>
        <w:ind w:firstLine="709"/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="005C3A1F" w:rsidRPr="00C03C64">
        <w:rPr>
          <w:b/>
          <w:bCs/>
        </w:rPr>
        <w:t xml:space="preserve"> практики</w:t>
      </w:r>
    </w:p>
    <w:p w:rsidR="005313A3" w:rsidRDefault="00BB000A" w:rsidP="00BB000A">
      <w:pPr>
        <w:jc w:val="center"/>
        <w:rPr>
          <w:bCs/>
        </w:rPr>
      </w:pPr>
      <w:r>
        <w:rPr>
          <w:bCs/>
        </w:rPr>
        <w:t>проектная</w:t>
      </w:r>
    </w:p>
    <w:p w:rsidR="00BB000A" w:rsidRDefault="00BB000A" w:rsidP="00BB000A">
      <w:pPr>
        <w:jc w:val="center"/>
        <w:rPr>
          <w:b/>
          <w:sz w:val="28"/>
          <w:szCs w:val="28"/>
        </w:rPr>
      </w:pPr>
    </w:p>
    <w:p w:rsidR="005C3A1F" w:rsidRPr="008A26EF" w:rsidRDefault="005C3A1F" w:rsidP="008A26EF">
      <w:pPr>
        <w:pStyle w:val="afd"/>
        <w:numPr>
          <w:ilvl w:val="0"/>
          <w:numId w:val="24"/>
        </w:numPr>
        <w:shd w:val="clear" w:color="auto" w:fill="FFFFFF"/>
        <w:jc w:val="center"/>
        <w:rPr>
          <w:b/>
          <w:bCs/>
        </w:rPr>
      </w:pPr>
      <w:r w:rsidRPr="008A26EF">
        <w:rPr>
          <w:b/>
        </w:rPr>
        <w:t>ЦЕЛ</w:t>
      </w:r>
      <w:r w:rsidR="006E1E36" w:rsidRPr="008A26EF">
        <w:rPr>
          <w:b/>
        </w:rPr>
        <w:t>И</w:t>
      </w:r>
      <w:r w:rsidRPr="008A26EF">
        <w:rPr>
          <w:b/>
        </w:rPr>
        <w:t xml:space="preserve"> И ЗАДАЧИ </w:t>
      </w:r>
      <w:r w:rsidR="008A26EF" w:rsidRPr="008A26EF">
        <w:rPr>
          <w:b/>
          <w:bCs/>
        </w:rPr>
        <w:t xml:space="preserve">ПРОИЗВОДСТВЕННОЙ ПРАКТИКИ </w:t>
      </w:r>
    </w:p>
    <w:p w:rsidR="008A26EF" w:rsidRPr="008A26EF" w:rsidRDefault="008A26EF" w:rsidP="00BB000A">
      <w:pPr>
        <w:pStyle w:val="afd"/>
        <w:shd w:val="clear" w:color="auto" w:fill="FFFFFF"/>
        <w:ind w:left="420"/>
        <w:rPr>
          <w:b/>
        </w:rPr>
      </w:pPr>
    </w:p>
    <w:p w:rsidR="009F67FE" w:rsidRPr="008A26EF" w:rsidRDefault="00C03BDA" w:rsidP="009F67FE">
      <w:pPr>
        <w:pStyle w:val="afd"/>
        <w:numPr>
          <w:ilvl w:val="1"/>
          <w:numId w:val="24"/>
        </w:numPr>
        <w:tabs>
          <w:tab w:val="right" w:leader="underscore" w:pos="9356"/>
        </w:tabs>
        <w:jc w:val="both"/>
        <w:rPr>
          <w:szCs w:val="28"/>
        </w:rPr>
      </w:pPr>
      <w:r w:rsidRPr="008A26EF">
        <w:rPr>
          <w:sz w:val="22"/>
        </w:rPr>
        <w:t>Целями учебной/производственной практики являются:</w:t>
      </w:r>
      <w:r w:rsidR="009F67FE" w:rsidRPr="008A26EF">
        <w:rPr>
          <w:szCs w:val="28"/>
        </w:rPr>
        <w:t xml:space="preserve"> </w:t>
      </w:r>
    </w:p>
    <w:p w:rsidR="009F67FE" w:rsidRPr="008A26EF" w:rsidRDefault="009F67FE" w:rsidP="009F67FE">
      <w:pPr>
        <w:tabs>
          <w:tab w:val="right" w:leader="underscore" w:pos="9356"/>
        </w:tabs>
        <w:ind w:left="709"/>
        <w:jc w:val="both"/>
        <w:rPr>
          <w:sz w:val="22"/>
          <w:szCs w:val="28"/>
        </w:rPr>
      </w:pPr>
      <w:r w:rsidRPr="008A26EF">
        <w:rPr>
          <w:sz w:val="22"/>
          <w:szCs w:val="28"/>
        </w:rPr>
        <w:t>создание условий для осуществления  анализа и проектирования научно-образовательной среды  образовательного учреждения.</w:t>
      </w:r>
    </w:p>
    <w:p w:rsidR="00C03BDA" w:rsidRPr="008A26EF" w:rsidRDefault="00C03BDA" w:rsidP="009F67FE">
      <w:pPr>
        <w:pStyle w:val="afd"/>
        <w:numPr>
          <w:ilvl w:val="1"/>
          <w:numId w:val="24"/>
        </w:numPr>
        <w:tabs>
          <w:tab w:val="right" w:leader="underscore" w:pos="9639"/>
        </w:tabs>
        <w:jc w:val="both"/>
        <w:rPr>
          <w:sz w:val="22"/>
        </w:rPr>
      </w:pPr>
      <w:r w:rsidRPr="008A26EF">
        <w:rPr>
          <w:sz w:val="22"/>
        </w:rPr>
        <w:t xml:space="preserve">Задачами учебной/производственной практики являются: </w:t>
      </w:r>
    </w:p>
    <w:p w:rsidR="009F67FE" w:rsidRPr="008A26EF" w:rsidRDefault="009F67FE" w:rsidP="009F67FE">
      <w:pPr>
        <w:pStyle w:val="afd"/>
        <w:tabs>
          <w:tab w:val="right" w:leader="underscore" w:pos="9639"/>
        </w:tabs>
        <w:ind w:left="1429"/>
        <w:jc w:val="both"/>
        <w:rPr>
          <w:sz w:val="22"/>
        </w:rPr>
      </w:pPr>
      <w:r w:rsidRPr="008A26EF">
        <w:rPr>
          <w:sz w:val="22"/>
        </w:rPr>
        <w:t>- провести анализ научно-педагогической литературы по проблеме проектирования научно-образовательной среды образовательного учреждения;</w:t>
      </w:r>
    </w:p>
    <w:p w:rsidR="009F67FE" w:rsidRPr="008A26EF" w:rsidRDefault="009F67FE" w:rsidP="009F67FE">
      <w:pPr>
        <w:pStyle w:val="afd"/>
        <w:tabs>
          <w:tab w:val="right" w:leader="underscore" w:pos="9639"/>
        </w:tabs>
        <w:ind w:left="1429"/>
        <w:jc w:val="both"/>
        <w:rPr>
          <w:sz w:val="22"/>
        </w:rPr>
      </w:pPr>
      <w:r w:rsidRPr="008A26EF">
        <w:rPr>
          <w:sz w:val="22"/>
        </w:rPr>
        <w:t>- проанализировать структуру, направленность и возможности научно-образовательной среды образовательного учреждения;</w:t>
      </w:r>
    </w:p>
    <w:p w:rsidR="009F67FE" w:rsidRPr="008A26EF" w:rsidRDefault="009F67FE" w:rsidP="009F67FE">
      <w:pPr>
        <w:pStyle w:val="afd"/>
        <w:tabs>
          <w:tab w:val="right" w:leader="underscore" w:pos="9639"/>
        </w:tabs>
        <w:ind w:left="1429"/>
        <w:jc w:val="both"/>
        <w:rPr>
          <w:sz w:val="22"/>
        </w:rPr>
      </w:pPr>
      <w:r w:rsidRPr="008A26EF">
        <w:rPr>
          <w:sz w:val="22"/>
        </w:rPr>
        <w:t xml:space="preserve"> - разработать проект научно-образовательной среды образовательного учреждения.</w:t>
      </w:r>
    </w:p>
    <w:p w:rsidR="005C3A1F" w:rsidRPr="00D3313D" w:rsidRDefault="005C3A1F" w:rsidP="00DB53D2">
      <w:pPr>
        <w:ind w:firstLine="709"/>
        <w:jc w:val="both"/>
      </w:pPr>
    </w:p>
    <w:p w:rsidR="00BC4D9F" w:rsidRDefault="005C3A1F" w:rsidP="00DB53D2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>2</w:t>
      </w:r>
      <w:r w:rsidR="00E42E5B"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 w:rsidR="00CD760F">
        <w:rPr>
          <w:b/>
        </w:rPr>
        <w:t xml:space="preserve">УЧЕНИЯ ПРИ ПРОХОЖДЕНИИ </w:t>
      </w:r>
      <w:r w:rsidR="008A26EF" w:rsidRPr="008A26EF">
        <w:rPr>
          <w:b/>
        </w:rPr>
        <w:t>ПРОИЗВОДСТВЕННОЙ ПРАКТИКИ</w:t>
      </w:r>
      <w:r w:rsidRPr="005C3A1F">
        <w:rPr>
          <w:b/>
        </w:rPr>
        <w:t>, СООТНЕСЕННЫХ С ПЛАНИРУЕМЫМИ РЕЗУЛЬТАТАМИ ОСВОЕНИЯ ОПОП</w:t>
      </w:r>
    </w:p>
    <w:p w:rsidR="00DB53D2" w:rsidRPr="005C3A1F" w:rsidRDefault="00DB53D2" w:rsidP="00DB53D2">
      <w:pPr>
        <w:shd w:val="clear" w:color="auto" w:fill="FFFFFF"/>
        <w:ind w:left="709"/>
        <w:jc w:val="center"/>
        <w:rPr>
          <w:b/>
        </w:rPr>
      </w:pPr>
    </w:p>
    <w:p w:rsidR="00BC4D9F" w:rsidRPr="008A26EF" w:rsidRDefault="00BC4D9F" w:rsidP="00DB53D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2"/>
        </w:rPr>
      </w:pPr>
      <w:proofErr w:type="gramStart"/>
      <w:r w:rsidRPr="008A26EF">
        <w:rPr>
          <w:bCs/>
          <w:sz w:val="22"/>
        </w:rPr>
        <w:t>В</w:t>
      </w:r>
      <w:r w:rsidR="00CD760F" w:rsidRPr="008A26EF">
        <w:rPr>
          <w:bCs/>
          <w:sz w:val="22"/>
        </w:rPr>
        <w:t xml:space="preserve"> результате прохождения </w:t>
      </w:r>
      <w:r w:rsidRPr="008A26EF">
        <w:rPr>
          <w:bCs/>
          <w:sz w:val="22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409"/>
        <w:gridCol w:w="1985"/>
        <w:gridCol w:w="3791"/>
      </w:tblGrid>
      <w:tr w:rsidR="009F67FE" w:rsidRPr="009F67FE" w:rsidTr="00A82D4F">
        <w:tc>
          <w:tcPr>
            <w:tcW w:w="1668" w:type="dxa"/>
          </w:tcPr>
          <w:p w:rsidR="009F67FE" w:rsidRPr="009F67FE" w:rsidRDefault="009F67FE" w:rsidP="009F67F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9F67FE">
              <w:rPr>
                <w:bCs/>
                <w:sz w:val="22"/>
                <w:lang w:eastAsia="ru-RU"/>
              </w:rPr>
              <w:t>Код</w:t>
            </w:r>
          </w:p>
          <w:p w:rsidR="009F67FE" w:rsidRPr="009F67FE" w:rsidRDefault="009F67FE" w:rsidP="009F67F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9F67FE">
              <w:rPr>
                <w:bCs/>
                <w:sz w:val="22"/>
                <w:lang w:eastAsia="ru-RU"/>
              </w:rPr>
              <w:t>компетенции</w:t>
            </w:r>
          </w:p>
        </w:tc>
        <w:tc>
          <w:tcPr>
            <w:tcW w:w="2409" w:type="dxa"/>
          </w:tcPr>
          <w:p w:rsidR="009F67FE" w:rsidRPr="009F67FE" w:rsidRDefault="009F67FE" w:rsidP="009F67F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9F67FE">
              <w:rPr>
                <w:bCs/>
                <w:sz w:val="22"/>
                <w:lang w:eastAsia="ru-RU"/>
              </w:rPr>
              <w:t>Результаты освоения ОПОП</w:t>
            </w:r>
          </w:p>
          <w:p w:rsidR="009F67FE" w:rsidRPr="009F67FE" w:rsidRDefault="009F67FE" w:rsidP="009F67F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8"/>
                <w:szCs w:val="20"/>
                <w:lang w:eastAsia="ru-RU"/>
              </w:rPr>
            </w:pPr>
            <w:r w:rsidRPr="009F67FE">
              <w:rPr>
                <w:bCs/>
                <w:i/>
                <w:iCs/>
                <w:sz w:val="18"/>
                <w:szCs w:val="20"/>
                <w:lang w:eastAsia="ru-RU"/>
              </w:rPr>
              <w:t xml:space="preserve">Содержание компетенций </w:t>
            </w:r>
          </w:p>
          <w:p w:rsidR="009F67FE" w:rsidRPr="009F67FE" w:rsidRDefault="009F67FE" w:rsidP="009F67F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8"/>
                <w:szCs w:val="20"/>
                <w:lang w:eastAsia="ru-RU"/>
              </w:rPr>
            </w:pPr>
            <w:r w:rsidRPr="009F67FE">
              <w:rPr>
                <w:bCs/>
                <w:i/>
                <w:iCs/>
                <w:sz w:val="18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1985" w:type="dxa"/>
          </w:tcPr>
          <w:p w:rsidR="009F67FE" w:rsidRPr="009F67FE" w:rsidRDefault="009F67FE" w:rsidP="009F67F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9F67FE">
              <w:rPr>
                <w:bCs/>
                <w:sz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791" w:type="dxa"/>
          </w:tcPr>
          <w:p w:rsidR="009F67FE" w:rsidRPr="009F67FE" w:rsidRDefault="009F67FE" w:rsidP="009F67F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9F67FE">
              <w:rPr>
                <w:bCs/>
                <w:sz w:val="22"/>
                <w:lang w:eastAsia="ru-RU"/>
              </w:rPr>
              <w:t xml:space="preserve">Перечень </w:t>
            </w:r>
            <w:proofErr w:type="gramStart"/>
            <w:r w:rsidRPr="009F67FE">
              <w:rPr>
                <w:bCs/>
                <w:sz w:val="22"/>
                <w:lang w:eastAsia="ru-RU"/>
              </w:rPr>
              <w:t>планируемых</w:t>
            </w:r>
            <w:proofErr w:type="gramEnd"/>
          </w:p>
          <w:p w:rsidR="009F67FE" w:rsidRPr="009F67FE" w:rsidRDefault="009F67FE" w:rsidP="009F67F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9F67FE">
              <w:rPr>
                <w:bCs/>
                <w:sz w:val="22"/>
                <w:lang w:eastAsia="ru-RU"/>
              </w:rPr>
              <w:t>результатов обучения</w:t>
            </w:r>
          </w:p>
        </w:tc>
      </w:tr>
      <w:tr w:rsidR="009F67FE" w:rsidRPr="009F67FE" w:rsidTr="00A82D4F">
        <w:tc>
          <w:tcPr>
            <w:tcW w:w="1668" w:type="dxa"/>
          </w:tcPr>
          <w:p w:rsidR="009F67FE" w:rsidRPr="009F67FE" w:rsidRDefault="009F67FE" w:rsidP="009F67F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</w:rPr>
            </w:pPr>
            <w:r w:rsidRPr="009F67FE">
              <w:rPr>
                <w:bCs/>
                <w:sz w:val="22"/>
              </w:rPr>
              <w:t>ПК-3</w:t>
            </w:r>
          </w:p>
        </w:tc>
        <w:tc>
          <w:tcPr>
            <w:tcW w:w="2409" w:type="dxa"/>
          </w:tcPr>
          <w:p w:rsidR="009F67FE" w:rsidRPr="009F67FE" w:rsidRDefault="009F67FE" w:rsidP="009F67F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</w:rPr>
            </w:pPr>
            <w:proofErr w:type="gramStart"/>
            <w:r w:rsidRPr="009F67FE">
              <w:rPr>
                <w:bCs/>
                <w:sz w:val="22"/>
              </w:rPr>
              <w:t>Способен</w:t>
            </w:r>
            <w:proofErr w:type="gramEnd"/>
            <w:r w:rsidRPr="009F67FE">
              <w:rPr>
                <w:bCs/>
                <w:sz w:val="22"/>
              </w:rPr>
              <w:t xml:space="preserve"> проектировать научно-образовательную среду образовательного учреждения </w:t>
            </w:r>
          </w:p>
        </w:tc>
        <w:tc>
          <w:tcPr>
            <w:tcW w:w="1985" w:type="dxa"/>
          </w:tcPr>
          <w:p w:rsidR="009F67FE" w:rsidRPr="009F67FE" w:rsidRDefault="009F67FE" w:rsidP="009F67FE">
            <w:pPr>
              <w:suppressAutoHyphens w:val="0"/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9F67FE">
              <w:rPr>
                <w:sz w:val="22"/>
                <w:lang w:eastAsia="ru-RU"/>
              </w:rPr>
              <w:t>ПК 3.1. Проектирует научно-образовательную среду</w:t>
            </w:r>
          </w:p>
        </w:tc>
        <w:tc>
          <w:tcPr>
            <w:tcW w:w="3791" w:type="dxa"/>
          </w:tcPr>
          <w:p w:rsidR="009F67FE" w:rsidRPr="009F67FE" w:rsidRDefault="009F67FE" w:rsidP="009F67FE">
            <w:pPr>
              <w:suppressAutoHyphens w:val="0"/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9F67FE">
              <w:rPr>
                <w:sz w:val="22"/>
                <w:lang w:eastAsia="ru-RU"/>
              </w:rPr>
              <w:t xml:space="preserve">знать: </w:t>
            </w:r>
          </w:p>
          <w:p w:rsidR="009F67FE" w:rsidRPr="009F67FE" w:rsidRDefault="009F67FE" w:rsidP="009F67FE">
            <w:pPr>
              <w:suppressAutoHyphens w:val="0"/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9F67FE">
              <w:rPr>
                <w:sz w:val="22"/>
                <w:lang w:eastAsia="ru-RU"/>
              </w:rPr>
              <w:t>- структуру и специфику компонентов  научно-образовательной среды образовательного учреждения;</w:t>
            </w:r>
          </w:p>
          <w:p w:rsidR="009F67FE" w:rsidRPr="009F67FE" w:rsidRDefault="009F67FE" w:rsidP="009F67FE">
            <w:pPr>
              <w:suppressAutoHyphens w:val="0"/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9F67FE">
              <w:rPr>
                <w:sz w:val="22"/>
                <w:lang w:eastAsia="ru-RU"/>
              </w:rPr>
              <w:t xml:space="preserve">-уметь: </w:t>
            </w:r>
          </w:p>
          <w:p w:rsidR="009F67FE" w:rsidRPr="009F67FE" w:rsidRDefault="009F67FE" w:rsidP="009F67F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lang w:eastAsia="ru-RU"/>
              </w:rPr>
            </w:pPr>
            <w:r w:rsidRPr="009F67FE">
              <w:rPr>
                <w:sz w:val="22"/>
                <w:lang w:eastAsia="ru-RU"/>
              </w:rPr>
              <w:t>- анализировать научно-образовательную среду образовательного учреждения;</w:t>
            </w:r>
          </w:p>
          <w:p w:rsidR="009F67FE" w:rsidRPr="009F67FE" w:rsidRDefault="008A26EF" w:rsidP="009F67F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lang w:eastAsia="ru-RU"/>
              </w:rPr>
            </w:pPr>
            <w:r w:rsidRPr="008A26EF">
              <w:rPr>
                <w:sz w:val="22"/>
                <w:lang w:eastAsia="ru-RU"/>
              </w:rPr>
              <w:t>-</w:t>
            </w:r>
            <w:r w:rsidR="009F67FE" w:rsidRPr="009F67FE">
              <w:rPr>
                <w:sz w:val="22"/>
                <w:lang w:eastAsia="ru-RU"/>
              </w:rPr>
              <w:t xml:space="preserve">  проектировать научно-образовательную среду образовательного учреждения;</w:t>
            </w:r>
          </w:p>
          <w:p w:rsidR="009F67FE" w:rsidRPr="009F67FE" w:rsidRDefault="009F67FE" w:rsidP="009F67F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lang w:eastAsia="ru-RU"/>
              </w:rPr>
            </w:pPr>
            <w:r w:rsidRPr="009F67FE">
              <w:rPr>
                <w:sz w:val="22"/>
                <w:lang w:eastAsia="ru-RU"/>
              </w:rPr>
              <w:t>владеть:</w:t>
            </w:r>
          </w:p>
          <w:p w:rsidR="009F67FE" w:rsidRPr="009F67FE" w:rsidRDefault="009F67FE" w:rsidP="009F67F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</w:rPr>
            </w:pPr>
            <w:r w:rsidRPr="009F67FE">
              <w:rPr>
                <w:sz w:val="22"/>
                <w:lang w:eastAsia="ru-RU"/>
              </w:rPr>
              <w:t>- методикой проектирования научно-</w:t>
            </w:r>
            <w:r w:rsidRPr="009F67FE">
              <w:rPr>
                <w:sz w:val="22"/>
                <w:lang w:eastAsia="ru-RU"/>
              </w:rPr>
              <w:lastRenderedPageBreak/>
              <w:t>образовательной среды образовательного учреждения</w:t>
            </w:r>
          </w:p>
        </w:tc>
      </w:tr>
    </w:tbl>
    <w:p w:rsidR="009F67FE" w:rsidRDefault="009F67FE" w:rsidP="005C3A1F">
      <w:pPr>
        <w:shd w:val="clear" w:color="auto" w:fill="FFFFFF"/>
        <w:ind w:left="709"/>
        <w:jc w:val="center"/>
        <w:rPr>
          <w:b/>
        </w:rPr>
      </w:pPr>
    </w:p>
    <w:p w:rsidR="00890CC2" w:rsidRPr="005C3A1F" w:rsidRDefault="00890CC2" w:rsidP="005C3A1F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 xml:space="preserve">3. </w:t>
      </w:r>
      <w:r w:rsidR="00D37883">
        <w:rPr>
          <w:b/>
        </w:rPr>
        <w:t xml:space="preserve">МЕСТО </w:t>
      </w:r>
      <w:r w:rsidR="008A26EF" w:rsidRPr="009F67FE">
        <w:rPr>
          <w:b/>
        </w:rPr>
        <w:t xml:space="preserve">ПРОИЗВОДСТВЕННОЙ ПРАКТИКИ </w:t>
      </w:r>
      <w:r w:rsidR="008A26EF">
        <w:rPr>
          <w:b/>
        </w:rPr>
        <w:t xml:space="preserve"> </w:t>
      </w:r>
      <w:r w:rsidR="005C3A1F" w:rsidRPr="005C3A1F">
        <w:rPr>
          <w:b/>
        </w:rPr>
        <w:t xml:space="preserve">В СТРУКТУРЕ ОПОП БАКАЛАВРИАТА/МАГИСТРАТУРЫ </w:t>
      </w:r>
    </w:p>
    <w:p w:rsidR="004D7703" w:rsidRPr="00C512EF" w:rsidRDefault="004D7703" w:rsidP="005C3A1F">
      <w:pPr>
        <w:shd w:val="clear" w:color="auto" w:fill="FFFFFF"/>
        <w:ind w:left="709"/>
        <w:jc w:val="center"/>
        <w:rPr>
          <w:b/>
        </w:rPr>
      </w:pPr>
    </w:p>
    <w:p w:rsidR="009F67FE" w:rsidRPr="008A26EF" w:rsidRDefault="009F67FE" w:rsidP="009F67FE">
      <w:pPr>
        <w:tabs>
          <w:tab w:val="left" w:pos="708"/>
          <w:tab w:val="right" w:leader="underscore" w:pos="993"/>
        </w:tabs>
        <w:jc w:val="both"/>
        <w:rPr>
          <w:sz w:val="22"/>
        </w:rPr>
      </w:pPr>
      <w:r w:rsidRPr="008A26EF">
        <w:rPr>
          <w:sz w:val="22"/>
        </w:rPr>
        <w:t>Производственная  практика базируется на знаниях, умениях и навыков, приобретенных в процессе изучения дисциплин: «Методы педагогического исследования», «Особенности проектирования научно-образовательной среды вуза», «Особенности проектирования научно-образовательной среды учреждения дополнительного образования», «Особенности проектирования научно-образовательной среды школы», «Информатизация научно-исследовательской деятельности», «ИКТ в организации научно-исследовательской деятельности».</w:t>
      </w:r>
    </w:p>
    <w:p w:rsidR="00F76991" w:rsidRPr="008A26EF" w:rsidRDefault="009F67FE" w:rsidP="00851F3F">
      <w:pPr>
        <w:tabs>
          <w:tab w:val="left" w:pos="708"/>
          <w:tab w:val="right" w:leader="underscore" w:pos="993"/>
        </w:tabs>
        <w:jc w:val="both"/>
        <w:rPr>
          <w:i/>
          <w:sz w:val="22"/>
        </w:rPr>
      </w:pPr>
      <w:r w:rsidRPr="008A26EF">
        <w:rPr>
          <w:sz w:val="22"/>
        </w:rPr>
        <w:t>Производственная практика имеет логическую взаимосвязь и  является предшествующей для прохождения дисциплин «Проектирование индивидуальных маршрутов научно-исследовательской деятельности», «Проектирование научно-исследовательской деятельности обучающихся, «Управление научно-исследовательской деятельностью в образовательном учреждении» и практик: «Учебная практика (Научно-исследовательская работа)», «Производственная практика (научно-исследовательская работа)», «Производственная практика (педагогическая)».</w:t>
      </w:r>
    </w:p>
    <w:p w:rsidR="00F76991" w:rsidRPr="00851F3F" w:rsidRDefault="00F76991" w:rsidP="00851F3F">
      <w:pPr>
        <w:tabs>
          <w:tab w:val="left" w:pos="708"/>
          <w:tab w:val="right" w:leader="underscore" w:pos="993"/>
        </w:tabs>
        <w:jc w:val="both"/>
        <w:rPr>
          <w:i/>
          <w:sz w:val="22"/>
          <w:szCs w:val="22"/>
        </w:rPr>
      </w:pPr>
    </w:p>
    <w:p w:rsidR="00851F3F" w:rsidRDefault="00851F3F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 xml:space="preserve">4. ФОРМА И СПОСОБЫ ПРОВЕДЕНИЯ </w:t>
      </w:r>
      <w:r w:rsidR="008A26EF" w:rsidRPr="009F67FE">
        <w:rPr>
          <w:b/>
        </w:rPr>
        <w:t xml:space="preserve">ПРОИЗВОДСТВЕННОЙ ПРАКТИКИ </w:t>
      </w:r>
    </w:p>
    <w:p w:rsidR="009F67FE" w:rsidRPr="009F67FE" w:rsidRDefault="009F67FE" w:rsidP="009F67FE">
      <w:pPr>
        <w:tabs>
          <w:tab w:val="left" w:pos="708"/>
          <w:tab w:val="right" w:leader="underscore" w:pos="9639"/>
        </w:tabs>
        <w:ind w:firstLine="709"/>
        <w:jc w:val="both"/>
        <w:rPr>
          <w:sz w:val="22"/>
          <w:szCs w:val="28"/>
        </w:rPr>
      </w:pPr>
      <w:r w:rsidRPr="009F67FE">
        <w:rPr>
          <w:sz w:val="22"/>
          <w:szCs w:val="28"/>
        </w:rPr>
        <w:t xml:space="preserve">Производственная практика осуществляется </w:t>
      </w:r>
      <w:bookmarkStart w:id="0" w:name="_GoBack"/>
      <w:bookmarkEnd w:id="0"/>
      <w:r w:rsidRPr="009F67FE">
        <w:rPr>
          <w:sz w:val="22"/>
          <w:szCs w:val="28"/>
        </w:rPr>
        <w:t xml:space="preserve">2 недели.  </w:t>
      </w:r>
      <w:proofErr w:type="gramStart"/>
      <w:r w:rsidRPr="009F67FE">
        <w:rPr>
          <w:sz w:val="22"/>
          <w:szCs w:val="28"/>
        </w:rPr>
        <w:t>Способ проведения производственной практики проектной)  - стационарный  в образовательных учреждениях  Нижнего Новгорода и Нижегородской области.</w:t>
      </w:r>
      <w:proofErr w:type="gramEnd"/>
    </w:p>
    <w:p w:rsidR="00D92D1B" w:rsidRPr="008A26EF" w:rsidRDefault="00D92D1B" w:rsidP="00851F3F">
      <w:pPr>
        <w:tabs>
          <w:tab w:val="left" w:pos="708"/>
        </w:tabs>
        <w:jc w:val="both"/>
        <w:rPr>
          <w:rFonts w:eastAsia="Calibri"/>
          <w:sz w:val="22"/>
          <w:lang w:eastAsia="en-US"/>
        </w:rPr>
      </w:pPr>
    </w:p>
    <w:p w:rsidR="008A26EF" w:rsidRDefault="001A3748" w:rsidP="008A26EF">
      <w:pPr>
        <w:tabs>
          <w:tab w:val="right" w:leader="underscore" w:pos="9356"/>
        </w:tabs>
        <w:ind w:firstLine="709"/>
        <w:jc w:val="center"/>
        <w:rPr>
          <w:b/>
        </w:rPr>
      </w:pPr>
      <w:r w:rsidRPr="00C03C64">
        <w:rPr>
          <w:b/>
          <w:bCs/>
        </w:rPr>
        <w:t>5. МЕ</w:t>
      </w:r>
      <w:r>
        <w:rPr>
          <w:b/>
          <w:bCs/>
        </w:rPr>
        <w:t xml:space="preserve">СТО И ВРЕМЯ ПРОВЕДЕНИЯ </w:t>
      </w:r>
      <w:r w:rsidR="008A26EF" w:rsidRPr="009F67FE">
        <w:rPr>
          <w:b/>
        </w:rPr>
        <w:t xml:space="preserve">ПРОИЗВОДСТВЕННОЙ ПРАКТИКИ </w:t>
      </w:r>
    </w:p>
    <w:p w:rsidR="009F67FE" w:rsidRPr="008A26EF" w:rsidRDefault="009F67FE" w:rsidP="008A26EF">
      <w:pPr>
        <w:tabs>
          <w:tab w:val="right" w:leader="underscore" w:pos="9356"/>
        </w:tabs>
        <w:ind w:firstLine="709"/>
        <w:jc w:val="both"/>
        <w:rPr>
          <w:sz w:val="22"/>
        </w:rPr>
      </w:pPr>
      <w:r w:rsidRPr="008A26EF">
        <w:rPr>
          <w:sz w:val="22"/>
        </w:rPr>
        <w:t>Местами проведения практики  являются школы, вузы, средние специальные учебные заведения,  учреждения дополнительного образования.</w:t>
      </w:r>
    </w:p>
    <w:p w:rsidR="009F67FE" w:rsidRPr="008A26EF" w:rsidRDefault="009F67FE" w:rsidP="009F67FE">
      <w:pPr>
        <w:shd w:val="clear" w:color="auto" w:fill="FFFFFF"/>
        <w:ind w:firstLine="709"/>
        <w:jc w:val="both"/>
        <w:rPr>
          <w:sz w:val="22"/>
        </w:rPr>
      </w:pPr>
      <w:r w:rsidRPr="008A26EF">
        <w:rPr>
          <w:sz w:val="22"/>
        </w:rPr>
        <w:t>Время прохождения практики -  1 курс, 2 семестр.</w:t>
      </w:r>
    </w:p>
    <w:p w:rsidR="00D92D1B" w:rsidRDefault="009F67FE" w:rsidP="009F67FE">
      <w:pPr>
        <w:shd w:val="clear" w:color="auto" w:fill="FFFFFF"/>
        <w:ind w:firstLine="709"/>
        <w:jc w:val="both"/>
        <w:rPr>
          <w:sz w:val="22"/>
        </w:rPr>
      </w:pPr>
      <w:r w:rsidRPr="008A26EF">
        <w:rPr>
          <w:sz w:val="22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8A26EF">
        <w:rPr>
          <w:sz w:val="22"/>
        </w:rPr>
        <w:t>медико-социальной</w:t>
      </w:r>
      <w:proofErr w:type="gramEnd"/>
      <w:r w:rsidRPr="008A26EF">
        <w:rPr>
          <w:sz w:val="22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8A26EF">
        <w:rPr>
          <w:sz w:val="22"/>
        </w:rPr>
        <w:t>медико-социальной</w:t>
      </w:r>
      <w:proofErr w:type="gramEnd"/>
      <w:r w:rsidRPr="008A26EF">
        <w:rPr>
          <w:sz w:val="22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A26EF" w:rsidRPr="008A26EF" w:rsidRDefault="008A26EF" w:rsidP="009F67FE">
      <w:pPr>
        <w:shd w:val="clear" w:color="auto" w:fill="FFFFFF"/>
        <w:ind w:firstLine="709"/>
        <w:jc w:val="both"/>
        <w:rPr>
          <w:sz w:val="22"/>
        </w:rPr>
      </w:pPr>
    </w:p>
    <w:p w:rsidR="0039014D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6</w:t>
      </w:r>
      <w:r w:rsidR="005C3A1F" w:rsidRPr="00C03C64">
        <w:rPr>
          <w:b/>
          <w:bCs/>
        </w:rPr>
        <w:t xml:space="preserve">. ОБЩАЯ ТРУДОЕМКОСТЬ </w:t>
      </w:r>
      <w:r w:rsidR="008A26EF" w:rsidRPr="009F67FE">
        <w:rPr>
          <w:b/>
        </w:rPr>
        <w:t xml:space="preserve">ПРОИЗВОДСТВЕННОЙ ПРАКТИКИ </w:t>
      </w:r>
    </w:p>
    <w:p w:rsidR="005C3A1F" w:rsidRPr="00C03C64" w:rsidRDefault="005C3A1F" w:rsidP="005C3A1F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39014D" w:rsidRPr="00C03C64" w:rsidRDefault="0039014D" w:rsidP="00BC4D9F">
      <w:pPr>
        <w:tabs>
          <w:tab w:val="right" w:leader="underscore" w:pos="9356"/>
        </w:tabs>
        <w:ind w:firstLine="709"/>
        <w:jc w:val="both"/>
        <w:rPr>
          <w:bCs/>
        </w:rPr>
      </w:pPr>
      <w:r w:rsidRPr="00C03C64">
        <w:rPr>
          <w:bCs/>
        </w:rPr>
        <w:t xml:space="preserve">Общая трудоемкость практики составляет </w:t>
      </w:r>
      <w:r w:rsidR="00E63A04">
        <w:rPr>
          <w:bCs/>
        </w:rPr>
        <w:t>3</w:t>
      </w:r>
      <w:r w:rsidR="00543364">
        <w:rPr>
          <w:bCs/>
        </w:rPr>
        <w:t xml:space="preserve"> зачетных единиц</w:t>
      </w:r>
      <w:r w:rsidR="00E63A04">
        <w:rPr>
          <w:bCs/>
        </w:rPr>
        <w:t>ы, 108</w:t>
      </w:r>
      <w:r w:rsidRPr="00C03C64">
        <w:rPr>
          <w:bCs/>
        </w:rPr>
        <w:t xml:space="preserve"> часов.</w:t>
      </w:r>
    </w:p>
    <w:p w:rsidR="005C3A1F" w:rsidRPr="00C03C64" w:rsidRDefault="005C3A1F" w:rsidP="000142E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39014D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7</w:t>
      </w:r>
      <w:r w:rsidR="003D5BED" w:rsidRPr="00C03C64">
        <w:rPr>
          <w:b/>
          <w:bCs/>
        </w:rPr>
        <w:t xml:space="preserve">. </w:t>
      </w:r>
      <w:r w:rsidR="003D5BED">
        <w:rPr>
          <w:b/>
          <w:bCs/>
        </w:rPr>
        <w:t>СТРУКТУРА И С</w:t>
      </w:r>
      <w:r w:rsidR="003265E6">
        <w:rPr>
          <w:b/>
          <w:bCs/>
        </w:rPr>
        <w:t xml:space="preserve">ОДЕРЖАНИЕ </w:t>
      </w:r>
      <w:r w:rsidR="008A26EF" w:rsidRPr="009F67FE">
        <w:rPr>
          <w:b/>
        </w:rPr>
        <w:t xml:space="preserve">ПРОИЗВОДСТВЕННОЙ ПРАКТИКИ </w:t>
      </w:r>
    </w:p>
    <w:p w:rsidR="000142E1" w:rsidRPr="00543364" w:rsidRDefault="000142E1" w:rsidP="000142E1">
      <w:pPr>
        <w:tabs>
          <w:tab w:val="right" w:leader="underscore" w:pos="9356"/>
        </w:tabs>
        <w:ind w:firstLine="709"/>
        <w:jc w:val="center"/>
        <w:rPr>
          <w:b/>
          <w:bCs/>
          <w:sz w:val="22"/>
          <w:szCs w:val="22"/>
        </w:rPr>
      </w:pPr>
    </w:p>
    <w:p w:rsidR="00543364" w:rsidRPr="00543364" w:rsidRDefault="00543364" w:rsidP="0054336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2"/>
          <w:szCs w:val="22"/>
        </w:rPr>
      </w:pPr>
      <w:r w:rsidRPr="00543364">
        <w:rPr>
          <w:bCs/>
          <w:sz w:val="22"/>
          <w:szCs w:val="22"/>
        </w:rPr>
        <w:t>На первом этапе производственной практики (проектной) проводится установочная конференция, осуществляется анализ научно-педагогической литературы по проблеме проектирования научно-образовательной среды образовательного учреждения: понятийно-терминологический аппарат, компоненты методической модели конструирования научно-образовательной среды, основные методики  проектирования и диагностики эффективности научно-образовательной среды образовательного учреждения.</w:t>
      </w:r>
    </w:p>
    <w:p w:rsidR="00543364" w:rsidRPr="00543364" w:rsidRDefault="00543364" w:rsidP="0054336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2"/>
          <w:szCs w:val="22"/>
        </w:rPr>
      </w:pPr>
      <w:r w:rsidRPr="00543364">
        <w:rPr>
          <w:bCs/>
          <w:sz w:val="22"/>
          <w:szCs w:val="22"/>
        </w:rPr>
        <w:t xml:space="preserve">На процессуальном этапе осуществляется  знакомство с образовательным учреждением, основными нормативными документами, регламентирующими научно-исследовательскую деятельность, проводится анализ  научно-образовательной среды образовательного учреждения, включающий изучение компонентов и характера внешних и внутренних взаимодействий  научно-образовательной </w:t>
      </w:r>
      <w:r w:rsidRPr="00543364">
        <w:rPr>
          <w:bCs/>
          <w:sz w:val="22"/>
          <w:szCs w:val="22"/>
        </w:rPr>
        <w:lastRenderedPageBreak/>
        <w:t>среды.  Основная часть процессуального этапа посвящена проектированию методической модели научно-образовательной среды образовательного учреждения.</w:t>
      </w:r>
    </w:p>
    <w:p w:rsidR="00543364" w:rsidRPr="00543364" w:rsidRDefault="00543364" w:rsidP="00543364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2"/>
          <w:szCs w:val="22"/>
        </w:rPr>
      </w:pPr>
      <w:r w:rsidRPr="00543364">
        <w:rPr>
          <w:bCs/>
          <w:sz w:val="22"/>
          <w:szCs w:val="22"/>
        </w:rPr>
        <w:t>На рефлексивно-оценочном этапе студенты с</w:t>
      </w:r>
      <w:r w:rsidR="00822A73">
        <w:rPr>
          <w:bCs/>
          <w:sz w:val="22"/>
          <w:szCs w:val="22"/>
        </w:rPr>
        <w:t xml:space="preserve">оставляют индивидуальные отчеты, </w:t>
      </w:r>
      <w:r w:rsidRPr="00543364">
        <w:rPr>
          <w:bCs/>
          <w:sz w:val="22"/>
          <w:szCs w:val="22"/>
        </w:rPr>
        <w:t>осуществляется защита отчетов в виде доклада в сопровождении презентации. Студенты предоставляют для оценки отчет по практике и дневник.</w:t>
      </w:r>
    </w:p>
    <w:p w:rsidR="00F24630" w:rsidRDefault="00F24630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0142E1" w:rsidRPr="00C03C64" w:rsidRDefault="00BB000A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8</w:t>
      </w:r>
      <w:r w:rsidR="000142E1" w:rsidRPr="00C03C64">
        <w:rPr>
          <w:b/>
          <w:bCs/>
        </w:rPr>
        <w:t>. ФОРМ</w:t>
      </w:r>
      <w:r w:rsidR="000142E1">
        <w:rPr>
          <w:b/>
          <w:bCs/>
        </w:rPr>
        <w:t xml:space="preserve">Ы ОТЧЕТНОСТИ ПО ИТОГАМ </w:t>
      </w:r>
      <w:r w:rsidR="008A26EF" w:rsidRPr="009F67FE">
        <w:rPr>
          <w:b/>
        </w:rPr>
        <w:t xml:space="preserve">ПРОИЗВОДСТВЕННОЙ ПРАКТИКИ </w:t>
      </w:r>
    </w:p>
    <w:p w:rsidR="000142E1" w:rsidRPr="003D5BED" w:rsidRDefault="000142E1" w:rsidP="000142E1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D92D1B" w:rsidRPr="008A26EF" w:rsidRDefault="00543364" w:rsidP="00543364">
      <w:pPr>
        <w:tabs>
          <w:tab w:val="right" w:leader="underscore" w:pos="9356"/>
        </w:tabs>
        <w:jc w:val="both"/>
        <w:rPr>
          <w:bCs/>
          <w:sz w:val="22"/>
        </w:rPr>
      </w:pPr>
      <w:r w:rsidRPr="008A26EF">
        <w:rPr>
          <w:bCs/>
          <w:sz w:val="22"/>
        </w:rPr>
        <w:t>Результаты практики заслушиваются в виде доклада на итоговой конференции.   Так же магистранты оформляют дневник практики и итоговый отчет.</w:t>
      </w:r>
    </w:p>
    <w:p w:rsidR="000C30F3" w:rsidRPr="00C03C64" w:rsidRDefault="000C30F3" w:rsidP="000C30F3">
      <w:pPr>
        <w:tabs>
          <w:tab w:val="right" w:leader="underscore" w:pos="9356"/>
        </w:tabs>
        <w:jc w:val="center"/>
        <w:rPr>
          <w:bCs/>
        </w:rPr>
      </w:pPr>
    </w:p>
    <w:p w:rsidR="008A26EF" w:rsidRDefault="00BB000A" w:rsidP="008A26EF">
      <w:pPr>
        <w:tabs>
          <w:tab w:val="right" w:leader="underscore" w:pos="9356"/>
        </w:tabs>
        <w:ind w:left="709"/>
        <w:jc w:val="center"/>
        <w:rPr>
          <w:b/>
        </w:rPr>
      </w:pPr>
      <w:r>
        <w:rPr>
          <w:b/>
          <w:bCs/>
        </w:rPr>
        <w:t>9</w:t>
      </w:r>
      <w:r w:rsidR="003D5BED" w:rsidRPr="00C03C64">
        <w:rPr>
          <w:b/>
          <w:bCs/>
        </w:rPr>
        <w:t>.</w:t>
      </w:r>
      <w:r w:rsidR="003D5BED" w:rsidRPr="003D5BED">
        <w:rPr>
          <w:b/>
          <w:bCs/>
        </w:rPr>
        <w:t xml:space="preserve"> </w:t>
      </w:r>
      <w:r w:rsidR="003D5BED" w:rsidRPr="00C03C64">
        <w:rPr>
          <w:b/>
          <w:bCs/>
        </w:rPr>
        <w:t xml:space="preserve">ФОРМЫ </w:t>
      </w:r>
      <w:r w:rsidR="0003737A">
        <w:rPr>
          <w:b/>
          <w:bCs/>
        </w:rPr>
        <w:t xml:space="preserve">ТЕКУЩЕГО </w:t>
      </w:r>
      <w:r w:rsidR="003D5BED" w:rsidRPr="00C03C64">
        <w:rPr>
          <w:b/>
          <w:bCs/>
        </w:rPr>
        <w:t>КО</w:t>
      </w:r>
      <w:r w:rsidR="0003737A">
        <w:rPr>
          <w:b/>
          <w:bCs/>
        </w:rPr>
        <w:t xml:space="preserve">НТРОЛЯ </w:t>
      </w:r>
      <w:r w:rsidR="00C71BDC">
        <w:rPr>
          <w:b/>
          <w:bCs/>
        </w:rPr>
        <w:t xml:space="preserve">УСПЕВАЕМОСТИ </w:t>
      </w:r>
      <w:r w:rsidR="0003737A">
        <w:rPr>
          <w:b/>
          <w:bCs/>
        </w:rPr>
        <w:t xml:space="preserve">И </w:t>
      </w:r>
      <w:r w:rsidR="003D5BED" w:rsidRPr="00C03C64">
        <w:rPr>
          <w:b/>
          <w:bCs/>
        </w:rPr>
        <w:t>ПРОМЕЖУТОЧНО</w:t>
      </w:r>
      <w:r w:rsidR="00F16CC1">
        <w:rPr>
          <w:b/>
          <w:bCs/>
        </w:rPr>
        <w:t xml:space="preserve">Й </w:t>
      </w:r>
      <w:proofErr w:type="gramStart"/>
      <w:r w:rsidR="00F16CC1">
        <w:rPr>
          <w:b/>
          <w:bCs/>
        </w:rPr>
        <w:t>АТТЕСТАЦИИ</w:t>
      </w:r>
      <w:proofErr w:type="gramEnd"/>
      <w:r w:rsidR="00F16CC1">
        <w:rPr>
          <w:b/>
          <w:bCs/>
        </w:rPr>
        <w:t xml:space="preserve"> </w:t>
      </w:r>
      <w:r w:rsidR="00C71BDC">
        <w:rPr>
          <w:b/>
          <w:bCs/>
        </w:rPr>
        <w:t xml:space="preserve">ОБУЧАЮЩИХСЯ </w:t>
      </w:r>
      <w:r w:rsidR="00F16CC1">
        <w:rPr>
          <w:b/>
          <w:bCs/>
        </w:rPr>
        <w:t xml:space="preserve">ПО ИТОГАМ </w:t>
      </w:r>
      <w:r w:rsidR="008A26EF" w:rsidRPr="009F67FE">
        <w:rPr>
          <w:b/>
        </w:rPr>
        <w:t xml:space="preserve">ПРОИЗВОДСТВЕННОЙ ПРАКТИКИ </w:t>
      </w:r>
    </w:p>
    <w:p w:rsidR="00543364" w:rsidRPr="00543364" w:rsidRDefault="00543364" w:rsidP="008A26EF">
      <w:pPr>
        <w:tabs>
          <w:tab w:val="right" w:leader="underscore" w:pos="9356"/>
        </w:tabs>
        <w:ind w:firstLine="709"/>
        <w:jc w:val="both"/>
        <w:rPr>
          <w:bCs/>
          <w:sz w:val="22"/>
          <w:szCs w:val="28"/>
        </w:rPr>
      </w:pPr>
      <w:r w:rsidRPr="00543364">
        <w:rPr>
          <w:bCs/>
          <w:sz w:val="22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43364">
        <w:rPr>
          <w:bCs/>
          <w:sz w:val="22"/>
          <w:szCs w:val="28"/>
        </w:rPr>
        <w:t>обучающихся</w:t>
      </w:r>
      <w:proofErr w:type="gramEnd"/>
      <w:r w:rsidRPr="00543364">
        <w:rPr>
          <w:bCs/>
          <w:sz w:val="22"/>
          <w:szCs w:val="28"/>
        </w:rPr>
        <w:t>.</w:t>
      </w:r>
    </w:p>
    <w:p w:rsidR="00543364" w:rsidRPr="00543364" w:rsidRDefault="00543364" w:rsidP="0054336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2"/>
          <w:szCs w:val="28"/>
        </w:rPr>
      </w:pPr>
      <w:r w:rsidRPr="00543364">
        <w:rPr>
          <w:bCs/>
          <w:sz w:val="22"/>
          <w:szCs w:val="28"/>
        </w:rPr>
        <w:t>Текущий контроль прохождения производственной практики (проектной)   производится в дискретные временные интервалы руководителем научно-исследовательской работы в следующих формах:</w:t>
      </w:r>
    </w:p>
    <w:p w:rsidR="00543364" w:rsidRPr="00543364" w:rsidRDefault="00543364" w:rsidP="0054336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2"/>
          <w:szCs w:val="28"/>
        </w:rPr>
      </w:pPr>
      <w:r w:rsidRPr="00543364">
        <w:rPr>
          <w:bCs/>
          <w:sz w:val="22"/>
          <w:szCs w:val="28"/>
        </w:rPr>
        <w:t>- фиксация посещений научно-исследовательских мероприятий места прохождения практики;</w:t>
      </w:r>
    </w:p>
    <w:p w:rsidR="00543364" w:rsidRPr="00543364" w:rsidRDefault="00543364" w:rsidP="0054336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2"/>
          <w:szCs w:val="28"/>
        </w:rPr>
      </w:pPr>
      <w:r w:rsidRPr="00543364">
        <w:rPr>
          <w:bCs/>
          <w:sz w:val="22"/>
          <w:szCs w:val="28"/>
        </w:rPr>
        <w:t xml:space="preserve">- выполнение индивидуальных заданий. </w:t>
      </w:r>
    </w:p>
    <w:p w:rsidR="00543364" w:rsidRPr="00543364" w:rsidRDefault="00543364" w:rsidP="0054336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2"/>
          <w:szCs w:val="28"/>
        </w:rPr>
      </w:pPr>
      <w:r w:rsidRPr="00543364">
        <w:rPr>
          <w:bCs/>
          <w:sz w:val="22"/>
          <w:szCs w:val="28"/>
        </w:rPr>
        <w:t>Промежуточный контроль по окончанию производственной практики (проектной) осуществляется на итоговой конференции с выступлениями студентов с докладами, а также на основе оценивания отчетов.</w:t>
      </w:r>
    </w:p>
    <w:p w:rsidR="00EE69E6" w:rsidRPr="00543364" w:rsidRDefault="00543364" w:rsidP="0054336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2"/>
          <w:szCs w:val="28"/>
        </w:rPr>
      </w:pPr>
      <w:r w:rsidRPr="00543364">
        <w:rPr>
          <w:bCs/>
          <w:sz w:val="22"/>
          <w:szCs w:val="28"/>
        </w:rPr>
        <w:t>Форма промежуточной аттестации – зачет с оценкой.</w:t>
      </w:r>
    </w:p>
    <w:p w:rsidR="003D5BED" w:rsidRPr="00543364" w:rsidRDefault="003D5BED" w:rsidP="00543364">
      <w:pPr>
        <w:tabs>
          <w:tab w:val="right" w:leader="underscore" w:pos="9356"/>
        </w:tabs>
        <w:ind w:firstLine="709"/>
        <w:jc w:val="both"/>
        <w:rPr>
          <w:bCs/>
          <w:sz w:val="20"/>
        </w:rPr>
      </w:pPr>
    </w:p>
    <w:p w:rsidR="004D7703" w:rsidRPr="000B4BBF" w:rsidRDefault="000B4BBF" w:rsidP="000B4BB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 </w:t>
      </w:r>
      <w:proofErr w:type="spellStart"/>
      <w:r w:rsidR="008A26EF">
        <w:rPr>
          <w:spacing w:val="-2"/>
        </w:rPr>
        <w:t>к</w:t>
      </w:r>
      <w:proofErr w:type="gramStart"/>
      <w:r w:rsidR="008A26EF">
        <w:rPr>
          <w:spacing w:val="-2"/>
        </w:rPr>
        <w:t>.п</w:t>
      </w:r>
      <w:proofErr w:type="gramEnd"/>
      <w:r w:rsidR="008A26EF">
        <w:rPr>
          <w:spacing w:val="-2"/>
        </w:rPr>
        <w:t>ед.н</w:t>
      </w:r>
      <w:proofErr w:type="spellEnd"/>
      <w:r w:rsidR="008A26EF">
        <w:rPr>
          <w:spacing w:val="-2"/>
        </w:rPr>
        <w:t xml:space="preserve">. А.В. </w:t>
      </w:r>
      <w:proofErr w:type="spellStart"/>
      <w:r w:rsidR="008A26EF">
        <w:rPr>
          <w:spacing w:val="-2"/>
        </w:rPr>
        <w:t>Зулхарнаева</w:t>
      </w:r>
      <w:proofErr w:type="spellEnd"/>
    </w:p>
    <w:sectPr w:rsidR="004D7703" w:rsidRPr="000B4BBF" w:rsidSect="009771E9">
      <w:footerReference w:type="default" r:id="rId9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E0A" w:rsidRDefault="00E55E0A">
      <w:r>
        <w:separator/>
      </w:r>
    </w:p>
  </w:endnote>
  <w:endnote w:type="continuationSeparator" w:id="0">
    <w:p w:rsidR="00E55E0A" w:rsidRDefault="00E55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289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BED" w:rsidRDefault="006B44A2">
    <w:pPr>
      <w:pStyle w:val="af2"/>
      <w:jc w:val="center"/>
    </w:pPr>
    <w:r>
      <w:fldChar w:fldCharType="begin"/>
    </w:r>
    <w:r>
      <w:instrText xml:space="preserve"> PAGE </w:instrText>
    </w:r>
    <w:r>
      <w:fldChar w:fldCharType="separate"/>
    </w:r>
    <w:r w:rsidR="007B7AA3">
      <w:rPr>
        <w:noProof/>
      </w:rPr>
      <w:t>2</w:t>
    </w:r>
    <w:r>
      <w:rPr>
        <w:noProof/>
      </w:rPr>
      <w:fldChar w:fldCharType="end"/>
    </w:r>
  </w:p>
  <w:p w:rsidR="003D5BED" w:rsidRDefault="003D5BE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E0A" w:rsidRDefault="00E55E0A">
      <w:r>
        <w:separator/>
      </w:r>
    </w:p>
  </w:footnote>
  <w:footnote w:type="continuationSeparator" w:id="0">
    <w:p w:rsidR="00E55E0A" w:rsidRDefault="00E55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A679E2"/>
    <w:multiLevelType w:val="multilevel"/>
    <w:tmpl w:val="3866FE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1D1B11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1D1B11"/>
        <w:sz w:val="24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  <w:color w:val="1D1B11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1D1B11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1D1B11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1D1B11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1D1B11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1D1B11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1D1B11"/>
        <w:sz w:val="24"/>
      </w:rPr>
    </w:lvl>
  </w:abstractNum>
  <w:abstractNum w:abstractNumId="16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3433D1"/>
    <w:multiLevelType w:val="multilevel"/>
    <w:tmpl w:val="B1F47B80"/>
    <w:numStyleLink w:val="10"/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7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3"/>
  </w:num>
  <w:num w:numId="20">
    <w:abstractNumId w:val="16"/>
  </w:num>
  <w:num w:numId="21">
    <w:abstractNumId w:val="18"/>
  </w:num>
  <w:num w:numId="22">
    <w:abstractNumId w:val="19"/>
  </w:num>
  <w:num w:numId="23">
    <w:abstractNumId w:val="21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5C"/>
    <w:rsid w:val="00002F32"/>
    <w:rsid w:val="0001067E"/>
    <w:rsid w:val="000142E1"/>
    <w:rsid w:val="00020FF3"/>
    <w:rsid w:val="0003737A"/>
    <w:rsid w:val="00043735"/>
    <w:rsid w:val="00051A07"/>
    <w:rsid w:val="000735B7"/>
    <w:rsid w:val="000916BD"/>
    <w:rsid w:val="00092C64"/>
    <w:rsid w:val="000B02E4"/>
    <w:rsid w:val="000B4BBF"/>
    <w:rsid w:val="000C30F3"/>
    <w:rsid w:val="000D1215"/>
    <w:rsid w:val="000E43DA"/>
    <w:rsid w:val="000E5337"/>
    <w:rsid w:val="001353EE"/>
    <w:rsid w:val="0013645C"/>
    <w:rsid w:val="00157C60"/>
    <w:rsid w:val="0018518B"/>
    <w:rsid w:val="001A3748"/>
    <w:rsid w:val="001B2FA4"/>
    <w:rsid w:val="002071A0"/>
    <w:rsid w:val="00243C2F"/>
    <w:rsid w:val="00250A64"/>
    <w:rsid w:val="0026088D"/>
    <w:rsid w:val="00276659"/>
    <w:rsid w:val="00296113"/>
    <w:rsid w:val="002B0FBA"/>
    <w:rsid w:val="002B4C56"/>
    <w:rsid w:val="002C6C03"/>
    <w:rsid w:val="002E7AE2"/>
    <w:rsid w:val="00305A23"/>
    <w:rsid w:val="00305BA8"/>
    <w:rsid w:val="003265E6"/>
    <w:rsid w:val="003323EC"/>
    <w:rsid w:val="0034384A"/>
    <w:rsid w:val="003558E4"/>
    <w:rsid w:val="003626BE"/>
    <w:rsid w:val="00363FAB"/>
    <w:rsid w:val="00382F77"/>
    <w:rsid w:val="0039014D"/>
    <w:rsid w:val="003A7D3C"/>
    <w:rsid w:val="003C4E29"/>
    <w:rsid w:val="003C75F7"/>
    <w:rsid w:val="003D5BED"/>
    <w:rsid w:val="003E06FC"/>
    <w:rsid w:val="003E5F96"/>
    <w:rsid w:val="00402990"/>
    <w:rsid w:val="00416D53"/>
    <w:rsid w:val="00436FAC"/>
    <w:rsid w:val="004371E7"/>
    <w:rsid w:val="004449ED"/>
    <w:rsid w:val="00450DFF"/>
    <w:rsid w:val="0045372C"/>
    <w:rsid w:val="00462CEB"/>
    <w:rsid w:val="00484D25"/>
    <w:rsid w:val="004C1E03"/>
    <w:rsid w:val="004C6758"/>
    <w:rsid w:val="004C69A9"/>
    <w:rsid w:val="004D40E8"/>
    <w:rsid w:val="004D7703"/>
    <w:rsid w:val="0050498A"/>
    <w:rsid w:val="00527E56"/>
    <w:rsid w:val="005313A3"/>
    <w:rsid w:val="005366FF"/>
    <w:rsid w:val="00543364"/>
    <w:rsid w:val="00552693"/>
    <w:rsid w:val="005566CF"/>
    <w:rsid w:val="0056234D"/>
    <w:rsid w:val="00577259"/>
    <w:rsid w:val="00580C74"/>
    <w:rsid w:val="00587345"/>
    <w:rsid w:val="00595490"/>
    <w:rsid w:val="005C3A1F"/>
    <w:rsid w:val="005C7505"/>
    <w:rsid w:val="005E5F6B"/>
    <w:rsid w:val="005F6C8F"/>
    <w:rsid w:val="00606C2E"/>
    <w:rsid w:val="00612C7E"/>
    <w:rsid w:val="0061501C"/>
    <w:rsid w:val="00622177"/>
    <w:rsid w:val="0063377B"/>
    <w:rsid w:val="00665CA6"/>
    <w:rsid w:val="006B44A2"/>
    <w:rsid w:val="006B5C54"/>
    <w:rsid w:val="006C3738"/>
    <w:rsid w:val="006E1E36"/>
    <w:rsid w:val="00701A4F"/>
    <w:rsid w:val="007059A2"/>
    <w:rsid w:val="00721479"/>
    <w:rsid w:val="007342B0"/>
    <w:rsid w:val="00740317"/>
    <w:rsid w:val="007844DC"/>
    <w:rsid w:val="00793AF1"/>
    <w:rsid w:val="007B7AA3"/>
    <w:rsid w:val="007D40D9"/>
    <w:rsid w:val="007D498A"/>
    <w:rsid w:val="007D540E"/>
    <w:rsid w:val="007E5CB2"/>
    <w:rsid w:val="007F4D49"/>
    <w:rsid w:val="00815512"/>
    <w:rsid w:val="00822A73"/>
    <w:rsid w:val="008333B4"/>
    <w:rsid w:val="00851F3F"/>
    <w:rsid w:val="0085469D"/>
    <w:rsid w:val="00864FA2"/>
    <w:rsid w:val="00867C61"/>
    <w:rsid w:val="00890CC2"/>
    <w:rsid w:val="008A26EF"/>
    <w:rsid w:val="008A7421"/>
    <w:rsid w:val="008E12AC"/>
    <w:rsid w:val="008F4EA1"/>
    <w:rsid w:val="00905068"/>
    <w:rsid w:val="0091749D"/>
    <w:rsid w:val="009215F0"/>
    <w:rsid w:val="00931A35"/>
    <w:rsid w:val="00944330"/>
    <w:rsid w:val="00944375"/>
    <w:rsid w:val="00947EBE"/>
    <w:rsid w:val="00950189"/>
    <w:rsid w:val="00953FA8"/>
    <w:rsid w:val="00960D67"/>
    <w:rsid w:val="009771E9"/>
    <w:rsid w:val="00991068"/>
    <w:rsid w:val="009E02CE"/>
    <w:rsid w:val="009E6B9E"/>
    <w:rsid w:val="009F3614"/>
    <w:rsid w:val="009F67FE"/>
    <w:rsid w:val="009F7BA3"/>
    <w:rsid w:val="00A110DB"/>
    <w:rsid w:val="00A16F2E"/>
    <w:rsid w:val="00A24F05"/>
    <w:rsid w:val="00A25E57"/>
    <w:rsid w:val="00A44ABC"/>
    <w:rsid w:val="00A60CC7"/>
    <w:rsid w:val="00A82D4F"/>
    <w:rsid w:val="00AA364C"/>
    <w:rsid w:val="00AA5D7B"/>
    <w:rsid w:val="00AB4BE4"/>
    <w:rsid w:val="00B031ED"/>
    <w:rsid w:val="00B10016"/>
    <w:rsid w:val="00B15098"/>
    <w:rsid w:val="00B548FA"/>
    <w:rsid w:val="00B5715C"/>
    <w:rsid w:val="00B94201"/>
    <w:rsid w:val="00BA218D"/>
    <w:rsid w:val="00BB000A"/>
    <w:rsid w:val="00BB122F"/>
    <w:rsid w:val="00BB6354"/>
    <w:rsid w:val="00BC1760"/>
    <w:rsid w:val="00BC17B2"/>
    <w:rsid w:val="00BC4D9F"/>
    <w:rsid w:val="00BC7D1D"/>
    <w:rsid w:val="00BD5EFF"/>
    <w:rsid w:val="00BE01CE"/>
    <w:rsid w:val="00BE5B42"/>
    <w:rsid w:val="00BF4AFD"/>
    <w:rsid w:val="00C01EBE"/>
    <w:rsid w:val="00C03BDA"/>
    <w:rsid w:val="00C03C64"/>
    <w:rsid w:val="00C126E9"/>
    <w:rsid w:val="00C14A5C"/>
    <w:rsid w:val="00C405F3"/>
    <w:rsid w:val="00C41DFC"/>
    <w:rsid w:val="00C50024"/>
    <w:rsid w:val="00C512EF"/>
    <w:rsid w:val="00C538E3"/>
    <w:rsid w:val="00C5526D"/>
    <w:rsid w:val="00C657E2"/>
    <w:rsid w:val="00C71B9D"/>
    <w:rsid w:val="00C71BDC"/>
    <w:rsid w:val="00C84DC3"/>
    <w:rsid w:val="00C85081"/>
    <w:rsid w:val="00CA027E"/>
    <w:rsid w:val="00CA5B31"/>
    <w:rsid w:val="00CC39F6"/>
    <w:rsid w:val="00CD29F6"/>
    <w:rsid w:val="00CD5BD9"/>
    <w:rsid w:val="00CD760F"/>
    <w:rsid w:val="00CE0FD6"/>
    <w:rsid w:val="00CE1CCC"/>
    <w:rsid w:val="00CE2E50"/>
    <w:rsid w:val="00CE4D44"/>
    <w:rsid w:val="00CE6893"/>
    <w:rsid w:val="00CF34E0"/>
    <w:rsid w:val="00CF5EFA"/>
    <w:rsid w:val="00D13D1B"/>
    <w:rsid w:val="00D2356E"/>
    <w:rsid w:val="00D309DD"/>
    <w:rsid w:val="00D341A0"/>
    <w:rsid w:val="00D37883"/>
    <w:rsid w:val="00D517C6"/>
    <w:rsid w:val="00D637A1"/>
    <w:rsid w:val="00D92D1B"/>
    <w:rsid w:val="00D94D6C"/>
    <w:rsid w:val="00DA7B17"/>
    <w:rsid w:val="00DB04AB"/>
    <w:rsid w:val="00DB53D2"/>
    <w:rsid w:val="00DC0502"/>
    <w:rsid w:val="00DC5825"/>
    <w:rsid w:val="00DC70B1"/>
    <w:rsid w:val="00DE4498"/>
    <w:rsid w:val="00DE4A27"/>
    <w:rsid w:val="00E176BB"/>
    <w:rsid w:val="00E42E5B"/>
    <w:rsid w:val="00E45FB0"/>
    <w:rsid w:val="00E55E0A"/>
    <w:rsid w:val="00E63A04"/>
    <w:rsid w:val="00E742E6"/>
    <w:rsid w:val="00EC4CEC"/>
    <w:rsid w:val="00EE69E6"/>
    <w:rsid w:val="00F00377"/>
    <w:rsid w:val="00F0087A"/>
    <w:rsid w:val="00F037D7"/>
    <w:rsid w:val="00F129B4"/>
    <w:rsid w:val="00F16CC1"/>
    <w:rsid w:val="00F227BD"/>
    <w:rsid w:val="00F23EE3"/>
    <w:rsid w:val="00F24630"/>
    <w:rsid w:val="00F31A88"/>
    <w:rsid w:val="00F32C2B"/>
    <w:rsid w:val="00F47002"/>
    <w:rsid w:val="00F66A3A"/>
    <w:rsid w:val="00F67A17"/>
    <w:rsid w:val="00F76991"/>
    <w:rsid w:val="00F80989"/>
    <w:rsid w:val="00F85DA9"/>
    <w:rsid w:val="00F875B9"/>
    <w:rsid w:val="00FB4DE1"/>
    <w:rsid w:val="00FC31BE"/>
    <w:rsid w:val="00FC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Title"/>
    <w:basedOn w:val="a"/>
    <w:next w:val="af4"/>
    <w:qFormat/>
    <w:pPr>
      <w:jc w:val="center"/>
    </w:pPr>
    <w:rPr>
      <w:b/>
      <w:bCs/>
      <w:caps/>
    </w:rPr>
  </w:style>
  <w:style w:type="paragraph" w:styleId="af4">
    <w:name w:val="Subtitle"/>
    <w:basedOn w:val="ad"/>
    <w:next w:val="ae"/>
    <w:qFormat/>
    <w:pPr>
      <w:jc w:val="center"/>
    </w:pPr>
    <w:rPr>
      <w:i/>
      <w:iCs/>
    </w:rPr>
  </w:style>
  <w:style w:type="paragraph" w:styleId="af5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4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Plain Text"/>
    <w:basedOn w:val="a"/>
    <w:link w:val="16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6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DB53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Title"/>
    <w:basedOn w:val="a"/>
    <w:next w:val="af4"/>
    <w:qFormat/>
    <w:pPr>
      <w:jc w:val="center"/>
    </w:pPr>
    <w:rPr>
      <w:b/>
      <w:bCs/>
      <w:caps/>
    </w:rPr>
  </w:style>
  <w:style w:type="paragraph" w:styleId="af4">
    <w:name w:val="Subtitle"/>
    <w:basedOn w:val="ad"/>
    <w:next w:val="ae"/>
    <w:qFormat/>
    <w:pPr>
      <w:jc w:val="center"/>
    </w:pPr>
    <w:rPr>
      <w:i/>
      <w:iCs/>
    </w:rPr>
  </w:style>
  <w:style w:type="paragraph" w:styleId="af5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4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Plain Text"/>
    <w:basedOn w:val="a"/>
    <w:link w:val="16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6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DB5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2CEFF-5E98-42C8-8FED-271CB132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2018-02-01T10:48:00Z</cp:lastPrinted>
  <dcterms:created xsi:type="dcterms:W3CDTF">2019-08-28T05:14:00Z</dcterms:created>
  <dcterms:modified xsi:type="dcterms:W3CDTF">2019-10-20T07:39:00Z</dcterms:modified>
</cp:coreProperties>
</file>